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center"/>
        <w:spacing w:before="57"/>
        <w:ind w:left="2523" w:right="2519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4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4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025" w:right="3018"/>
      </w:pPr>
      <w:r>
        <w:pict>
          <v:group style="position:absolute;margin-left:69.05pt;margin-top:82.15pt;width:488.3pt;height:4.30004pt;mso-position-horizontal-relative:page;mso-position-vertical-relative:page;z-index:-177" coordorigin="1381,1643" coordsize="9766,86">
            <v:shape style="position:absolute;left:1412;top:1722;width:9704;height:0" coordorigin="1412,1722" coordsize="9704,0" path="m1412,1722l11116,1722e" filled="f" stroked="t" strokeweight="0.700037pt" strokecolor="#000000">
              <v:path arrowok="t"/>
            </v:shape>
            <v:shape style="position:absolute;left:1412;top:1674;width:9704;height:0" coordorigin="1412,1674" coordsize="9704,0" path="m1412,1674l11116,1674e" filled="f" stroked="t" strokeweight="3.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Hts,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2123" w:right="2116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"/>
        <w:ind w:left="4197" w:right="4190"/>
      </w:pPr>
      <w:hyperlink r:id="rId4"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h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h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l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u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l.c</w:t>
        </w:r>
        <w:r>
          <w:rPr>
            <w:rFonts w:cs="Arial" w:hAnsi="Arial" w:eastAsia="Arial" w:ascii="Arial"/>
            <w:spacing w:val="-3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m</w:t>
        </w:r>
      </w:hyperlink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z w:val="18"/>
          <w:szCs w:val="18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OVE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V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EW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 w:right="135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enior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perien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ate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q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tat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q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tat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ese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act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i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ket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eve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me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me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ata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ase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ect-ma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ket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abili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inno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ard-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leader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inuo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z w:val="18"/>
          <w:szCs w:val="18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11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95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–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thick" w:color="000000"/>
        </w:rPr>
        <w:t>P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r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ese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28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Sm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th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m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p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a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y,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eve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d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70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old,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$8billion,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general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nearly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000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ket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ect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12345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(5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00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Appoin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lead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ugh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urnaroun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ajori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ibil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abil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help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ield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71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indu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uring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hole.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12345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2002,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egies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eler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0" w:right="665"/>
      </w:pP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abil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nearly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50%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5" w:lineRule="exact" w:line="200"/>
        <w:ind w:left="460" w:right="219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ipa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o-bu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0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$4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2"/>
        <w:ind w:left="460" w:right="107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Spearheaded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rollout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$1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hree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$30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igned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6" w:lineRule="exact" w:line="200"/>
        <w:ind w:left="460" w:right="381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endor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o-op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100%,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“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er-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ing”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ect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eme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–67890,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c.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(1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1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99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00)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0" w:right="36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$900+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800+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orpora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e-o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ng,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gie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Built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new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nine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ollo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’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qui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relo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rolled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$45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budge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235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ondu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hired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(general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edia).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Laun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brand-building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paign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177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pioned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hyperlink r:id="rId5">
        <w:r>
          <w:rPr>
            <w:rFonts w:cs="Arial" w:hAnsi="Arial" w:eastAsia="Arial" w:ascii="Arial"/>
            <w:spacing w:val="-2"/>
            <w:w w:val="100"/>
            <w:sz w:val="18"/>
            <w:szCs w:val="18"/>
            <w:u w:val="single" w:color="000000"/>
          </w:rPr>
          <w:t>w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spacing w:val="-2"/>
            <w:w w:val="100"/>
            <w:sz w:val="18"/>
            <w:szCs w:val="18"/>
            <w:u w:val="single" w:color="000000"/>
          </w:rPr>
          <w:t>w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spacing w:val="-2"/>
            <w:w w:val="100"/>
            <w:sz w:val="18"/>
            <w:szCs w:val="18"/>
            <w:u w:val="single" w:color="000000"/>
          </w:rPr>
          <w:t>w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sz w:val="18"/>
            <w:szCs w:val="18"/>
            <w:u w:val="single" w:color="000000"/>
          </w:rPr>
          <w:t>.</w:t>
        </w:r>
        <w:r>
          <w:rPr>
            <w:rFonts w:cs="Arial" w:hAnsi="Arial" w:eastAsia="Arial" w:ascii="Arial"/>
            <w:spacing w:val="2"/>
            <w:w w:val="100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18"/>
            <w:szCs w:val="18"/>
            <w:u w:val="single" w:color="000000"/>
          </w:rPr>
          <w:t>67890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sz w:val="18"/>
            <w:szCs w:val="18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0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18"/>
            <w:szCs w:val="18"/>
            <w:u w:val="single" w:color="000000"/>
          </w:rPr>
          <w:t>om</w:t>
        </w:r>
      </w:hyperlink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eb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egory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nearly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Blueprin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Public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publ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egies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90+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prehen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10%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--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OI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ible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ig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high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arge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Group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Soli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igned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egory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’s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high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0"/>
      </w:pP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6" w:lineRule="exact" w:line="200"/>
        <w:ind w:left="460" w:right="229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Pioneered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800#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uring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onne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hnolog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22%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nloadable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“On-hold”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labor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rela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239" w:hanging="360"/>
        <w:sectPr>
          <w:pgSz w:w="12240" w:h="15840"/>
          <w:pgMar w:top="1240" w:bottom="280" w:left="1340" w:right="1060"/>
        </w:sectPr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hopping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15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71"/>
        <w:ind w:left="460" w:right="961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rolled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ludin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;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eneral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Yellow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Pages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arried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independent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ope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epar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hari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aluable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ure.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ket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ec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ty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esses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(11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95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97)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 w:right="183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iplines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Group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&amp;L.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81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pioned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general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lining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1"/>
        <w:ind w:left="460" w:right="173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’s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13%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15%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nearly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22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rela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uppor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30%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Spearheaded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Pioneered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brea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hrough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OI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nearly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100%.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BJ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inue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dri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z w:val="18"/>
          <w:szCs w:val="18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8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93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–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thick" w:color="000000"/>
        </w:rPr>
        <w:t>8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95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         </w:t>
      </w:r>
      <w:r>
        <w:rPr>
          <w:rFonts w:cs="Arial" w:hAnsi="Arial" w:eastAsia="Arial" w:ascii="Arial"/>
          <w:b/>
          <w:spacing w:val="37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M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OP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R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K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G,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.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6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m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b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s,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h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-up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arg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aurant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ect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rui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group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arge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“ne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ghborhood”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 w:right="121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lien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lude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Goo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ubber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arrio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Bel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’s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ola,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uby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arrel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obin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ornia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Ki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hen,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Longhorn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209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Key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egic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egie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enue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200%.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6" w:lineRule="exact" w:line="200"/>
        <w:ind w:left="460" w:right="417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Good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ear’s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eighborhood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OI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69%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Spearheaded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arge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neighborhood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obin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16%+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ain.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767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Opening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obin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brand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arene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16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arious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rede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25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Signed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$40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000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$2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5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%.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Built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olid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z w:val="18"/>
          <w:szCs w:val="18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9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87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–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single" w:color="000000"/>
        </w:rPr>
        <w:t>8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93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         </w:t>
      </w:r>
      <w:r>
        <w:rPr>
          <w:rFonts w:cs="Arial" w:hAnsi="Arial" w:eastAsia="Arial" w:ascii="Arial"/>
          <w:b/>
          <w:spacing w:val="37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PO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D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single" w:color="000000"/>
        </w:rPr>
        <w:t>E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OSA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single" w:color="000000"/>
        </w:rPr>
        <w:t>E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K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H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SES,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D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ayt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o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  <w:t>h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(div</w:t>
      </w:r>
      <w:r>
        <w:rPr>
          <w:rFonts w:cs="Arial" w:hAnsi="Arial" w:eastAsia="Arial" w:ascii="Arial"/>
          <w:spacing w:val="4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  <w:u w:val="single" w:color="000000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ro</w:t>
      </w:r>
      <w:r>
        <w:rPr>
          <w:rFonts w:cs="Arial" w:hAnsi="Arial" w:eastAsia="Arial" w:ascii="Arial"/>
          <w:spacing w:val="-2"/>
          <w:w w:val="100"/>
          <w:sz w:val="18"/>
          <w:szCs w:val="18"/>
          <w:u w:val="single" w:color="000000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edia</w:t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  <w:u w:val="single" w:color="000000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aura</w:t>
      </w:r>
      <w:r>
        <w:rPr>
          <w:rFonts w:cs="Arial" w:hAnsi="Arial" w:eastAsia="Arial" w:ascii="Arial"/>
          <w:spacing w:val="-4"/>
          <w:w w:val="100"/>
          <w:sz w:val="18"/>
          <w:szCs w:val="18"/>
          <w:u w:val="single" w:color="000000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  <w:u w:val="single" w:color="000000"/>
        </w:rPr>
        <w:t>Group)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$800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800+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auran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ect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ke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ces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(5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92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8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93)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 w:right="659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Senior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anager,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Appoin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o-op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ept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re-i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137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ig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eq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rollout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erage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depar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opera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10%.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eight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udget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$7+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595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ipa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egic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re-i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aging,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uble-digit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parable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Se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(12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89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5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92)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  <w:ind w:left="100" w:right="759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ible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planning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luding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o-op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rodu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  <w:sectPr>
          <w:pgSz w:w="12240" w:h="15840"/>
          <w:pgMar w:top="1220" w:bottom="280" w:left="1340" w:right="1040"/>
        </w:sectPr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Blueprin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’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ail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gain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71"/>
        <w:ind w:left="460" w:right="821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panded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endor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quali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eria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hedule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enego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endor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redu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budg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$300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000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erage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oupon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rede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repo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rade-up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add-on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erage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15%.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es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(9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87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12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89)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 w:right="331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rui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in-hou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plan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enego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ngs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$250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00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’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ium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11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in-hou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annual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$750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000.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Spearheaded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hand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ork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ee</w:t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27" w:right="444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ipa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40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li-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iered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25%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abli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olid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rappo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z w:val="18"/>
          <w:szCs w:val="18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9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78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–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thick" w:color="000000"/>
        </w:rPr>
        <w:t>9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/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87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         </w:t>
      </w:r>
      <w:r>
        <w:rPr>
          <w:rFonts w:cs="Arial" w:hAnsi="Arial" w:eastAsia="Arial" w:ascii="Arial"/>
          <w:b/>
          <w:spacing w:val="37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XYZ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F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D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S,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.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eve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d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  <w:t>h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$600+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illion,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regional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uper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hain.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(5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84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9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87)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 w:right="77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Planned,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ales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egi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radi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hips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uni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rela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ind w:left="460" w:right="261" w:hanging="36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paign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ood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ired,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rained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anaged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16.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Planned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ronic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edia.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elop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ignage.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ired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dire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agen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ide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(2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83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84)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Planned,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heduled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oordina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broa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ct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(6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81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83)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Planned,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heduled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oordina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print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Paste-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st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(3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80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81)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pre-pre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produ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i/>
          <w:spacing w:val="-4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een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at</w:t>
      </w:r>
      <w:r>
        <w:rPr>
          <w:rFonts w:cs="Arial" w:hAnsi="Arial" w:eastAsia="Arial" w:ascii="Arial"/>
          <w:b/>
          <w:i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i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9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78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80)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Prin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ional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ignage.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tLeast" w:line="400"/>
        <w:ind w:left="100" w:right="3025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</w:t>
      </w:r>
      <w:r>
        <w:rPr>
          <w:rFonts w:cs="Arial" w:hAnsi="Arial" w:eastAsia="Arial" w:ascii="Arial"/>
          <w:b/>
          <w:spacing w:val="13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Off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(Exce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ccess,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k,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wer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t)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</w:t>
      </w:r>
      <w:r>
        <w:rPr>
          <w:rFonts w:cs="Arial" w:hAnsi="Arial" w:eastAsia="Arial" w:ascii="Arial"/>
          <w:b/>
          <w:spacing w:val="2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ty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ati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mm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cat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87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556"/>
      </w:pP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ev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am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1984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54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enda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ion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W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</w:t>
      </w:r>
      <w:r>
        <w:rPr>
          <w:rFonts w:cs="Arial" w:hAnsi="Arial" w:eastAsia="Arial" w:ascii="Arial"/>
          <w:b/>
          <w:spacing w:val="3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eve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ety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mm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cat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wa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Exce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ce,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1987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 w:lineRule="exact" w:line="180"/>
        <w:ind w:left="1540"/>
      </w:pPr>
      <w:r>
        <w:rPr>
          <w:rFonts w:cs="Times New Roman" w:hAnsi="Times New Roman" w:eastAsia="Times New Roman" w:ascii="Times New Roman"/>
          <w:spacing w:val="0"/>
          <w:w w:val="131"/>
          <w:position w:val="-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-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egional</w:t>
      </w:r>
      <w:r>
        <w:rPr>
          <w:rFonts w:cs="Arial" w:hAnsi="Arial" w:eastAsia="Arial" w:ascii="Arial"/>
          <w:spacing w:val="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elly</w:t>
      </w:r>
      <w:r>
        <w:rPr>
          <w:rFonts w:cs="Arial" w:hAnsi="Arial" w:eastAsia="Arial" w:ascii="Arial"/>
          <w:spacing w:val="4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ard</w:t>
      </w:r>
      <w:r>
        <w:rPr>
          <w:rFonts w:cs="Arial" w:hAnsi="Arial" w:eastAsia="Arial" w:ascii="Arial"/>
          <w:spacing w:val="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–</w:t>
      </w:r>
      <w:r>
        <w:rPr>
          <w:rFonts w:cs="Arial" w:hAnsi="Arial" w:eastAsia="Arial" w:ascii="Arial"/>
          <w:spacing w:val="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inali</w:t>
      </w:r>
      <w:r>
        <w:rPr>
          <w:rFonts w:cs="Arial" w:hAnsi="Arial" w:eastAsia="Arial" w:ascii="Arial"/>
          <w:spacing w:val="2"/>
          <w:w w:val="100"/>
          <w:position w:val="-1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,</w:t>
      </w:r>
      <w:r>
        <w:rPr>
          <w:rFonts w:cs="Arial" w:hAnsi="Arial" w:eastAsia="Arial" w:ascii="Arial"/>
          <w:spacing w:val="4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1987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540"/>
      </w:pP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-1"/>
          <w:w w:val="100"/>
          <w:position w:val="9"/>
          <w:sz w:val="12"/>
          <w:szCs w:val="12"/>
        </w:rPr>
        <w:t>t</w:t>
      </w:r>
      <w:r>
        <w:rPr>
          <w:rFonts w:cs="Arial" w:hAnsi="Arial" w:eastAsia="Arial" w:ascii="Arial"/>
          <w:spacing w:val="0"/>
          <w:w w:val="100"/>
          <w:position w:val="9"/>
          <w:sz w:val="12"/>
          <w:szCs w:val="12"/>
        </w:rPr>
        <w:t>h</w:t>
      </w:r>
      <w:r>
        <w:rPr>
          <w:rFonts w:cs="Arial" w:hAnsi="Arial" w:eastAsia="Arial" w:ascii="Arial"/>
          <w:spacing w:val="20"/>
          <w:w w:val="100"/>
          <w:position w:val="9"/>
          <w:sz w:val="12"/>
          <w:szCs w:val="12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ri</w:t>
      </w:r>
      <w:r>
        <w:rPr>
          <w:rFonts w:cs="Arial" w:hAnsi="Arial" w:eastAsia="Arial" w:ascii="Arial"/>
          <w:spacing w:val="-2"/>
          <w:w w:val="100"/>
          <w:position w:val="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t</w:t>
      </w:r>
      <w:r>
        <w:rPr>
          <w:rFonts w:cs="Arial" w:hAnsi="Arial" w:eastAsia="Arial" w:ascii="Arial"/>
          <w:spacing w:val="4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Ad</w:t>
      </w:r>
      <w:r>
        <w:rPr>
          <w:rFonts w:cs="Arial" w:hAnsi="Arial" w:eastAsia="Arial" w:ascii="Arial"/>
          <w:spacing w:val="-4"/>
          <w:w w:val="100"/>
          <w:position w:val="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y</w:t>
      </w:r>
      <w:r>
        <w:rPr>
          <w:rFonts w:cs="Arial" w:hAnsi="Arial" w:eastAsia="Arial" w:ascii="Arial"/>
          <w:spacing w:val="4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ard</w:t>
      </w:r>
      <w:r>
        <w:rPr>
          <w:rFonts w:cs="Arial" w:hAnsi="Arial" w:eastAsia="Arial" w:ascii="Arial"/>
          <w:spacing w:val="2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-2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eri</w:t>
      </w:r>
      <w:r>
        <w:rPr>
          <w:rFonts w:cs="Arial" w:hAnsi="Arial" w:eastAsia="Arial" w:ascii="Arial"/>
          <w:spacing w:val="2"/>
          <w:w w:val="100"/>
          <w:position w:val="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1987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</w:t>
      </w:r>
      <w:r>
        <w:rPr>
          <w:rFonts w:cs="Arial" w:hAnsi="Arial" w:eastAsia="Arial" w:ascii="Arial"/>
          <w:b/>
          <w:spacing w:val="3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ect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123456789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as,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exas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April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1999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540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stee,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aker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aker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ts,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(1994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"/>
        <w:ind w:left="1540"/>
      </w:pP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me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ect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me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ca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ss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at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(1995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sectPr>
      <w:pgSz w:w="12240" w:h="15840"/>
      <w:pgMar w:top="1220" w:bottom="280" w:left="1340" w:right="10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hhluc@aol.com" TargetMode="External"/><Relationship Id="rId5" Type="http://schemas.openxmlformats.org/officeDocument/2006/relationships/hyperlink" Target="http://www.67890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